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9B4C9" w14:textId="5032B8BF" w:rsidR="008E23A5" w:rsidRPr="008E23A5" w:rsidRDefault="008E23A5" w:rsidP="008E23A5">
      <w:pPr>
        <w:spacing w:before="28"/>
        <w:jc w:val="center"/>
        <w:rPr>
          <w:rFonts w:asciiTheme="minorHAnsi" w:hAnsiTheme="minorHAnsi" w:cstheme="minorHAnsi"/>
          <w:sz w:val="22"/>
          <w:szCs w:val="22"/>
        </w:rPr>
      </w:pPr>
      <w:r w:rsidRPr="008E23A5">
        <w:rPr>
          <w:rFonts w:asciiTheme="minorHAnsi" w:hAnsiTheme="minorHAnsi" w:cstheme="minorHAnsi"/>
          <w:sz w:val="22"/>
          <w:szCs w:val="22"/>
        </w:rPr>
        <w:t>Tom Carney</w:t>
      </w:r>
    </w:p>
    <w:p w14:paraId="6D5E2881" w14:textId="33F3D7BA" w:rsidR="00941EC3" w:rsidRPr="008E23A5" w:rsidRDefault="008E23A5" w:rsidP="008E23A5">
      <w:pPr>
        <w:spacing w:before="28"/>
        <w:ind w:left="240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99</w:t>
      </w:r>
      <w:r w:rsidRPr="008E23A5">
        <w:rPr>
          <w:rFonts w:asciiTheme="minorHAnsi" w:eastAsia="Verdana" w:hAnsiTheme="minorHAnsi" w:cstheme="minorHAnsi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z w:val="22"/>
          <w:szCs w:val="22"/>
        </w:rPr>
        <w:t>AIN</w:t>
      </w:r>
      <w:r w:rsidRPr="008E23A5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6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z w:val="22"/>
          <w:szCs w:val="22"/>
        </w:rPr>
        <w:t>EE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99999</w:t>
      </w:r>
      <w:r w:rsidRPr="008E23A5">
        <w:rPr>
          <w:rFonts w:asciiTheme="minorHAnsi" w:eastAsia="Verdana" w:hAnsiTheme="minorHAnsi" w:cstheme="minorHAnsi"/>
          <w:sz w:val="22"/>
          <w:szCs w:val="22"/>
        </w:rPr>
        <w:t>;</w:t>
      </w:r>
      <w:r w:rsidRPr="008E23A5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i/>
          <w:spacing w:val="1"/>
          <w:sz w:val="22"/>
          <w:szCs w:val="22"/>
        </w:rPr>
        <w:t>tom@gmail.com</w:t>
      </w:r>
    </w:p>
    <w:p w14:paraId="1959D440" w14:textId="536273C3" w:rsidR="00941EC3" w:rsidRDefault="008E23A5" w:rsidP="008E23A5">
      <w:pPr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E23A5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8E23A5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E23A5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E23A5">
        <w:rPr>
          <w:rFonts w:asciiTheme="minorHAnsi" w:eastAsia="Calibri" w:hAnsiTheme="minorHAnsi" w:cstheme="minorHAnsi"/>
          <w:b/>
          <w:spacing w:val="2"/>
          <w:sz w:val="22"/>
          <w:szCs w:val="22"/>
        </w:rPr>
        <w:t>ne</w:t>
      </w:r>
      <w:r w:rsidRPr="008E23A5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E23A5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E23A5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aly</w:t>
      </w:r>
      <w:r w:rsidRPr="008E23A5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E23A5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8E23A5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E23A5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8E23A5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E23A5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lt</w:t>
      </w:r>
      <w:r w:rsidRPr="008E23A5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E23A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E23A5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02FFEDFD" w14:textId="77777777" w:rsidR="008E23A5" w:rsidRPr="008E23A5" w:rsidRDefault="008E23A5" w:rsidP="008E23A5">
      <w:pPr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2630571F" w14:textId="77777777" w:rsidR="00941EC3" w:rsidRPr="008E23A5" w:rsidRDefault="008E23A5" w:rsidP="008E23A5">
      <w:pPr>
        <w:spacing w:before="23"/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pacing w:val="4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278AF8C2" w14:textId="77777777" w:rsidR="00941EC3" w:rsidRPr="008E23A5" w:rsidRDefault="00941EC3" w:rsidP="008E23A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97602AB" w14:textId="28500C95" w:rsidR="00941EC3" w:rsidRPr="008E23A5" w:rsidRDefault="008E23A5" w:rsidP="008E23A5">
      <w:pPr>
        <w:ind w:left="288" w:right="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>tw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6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ys</w:t>
      </w:r>
      <w:r w:rsidRPr="008E23A5">
        <w:rPr>
          <w:rFonts w:asciiTheme="minorHAnsi" w:eastAsia="Verdana" w:hAnsiTheme="minorHAnsi" w:cstheme="minorHAnsi"/>
          <w:sz w:val="22"/>
          <w:szCs w:val="22"/>
        </w:rPr>
        <w:t>t,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k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, 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8E23A5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sy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ry of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wor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k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ec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ize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k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top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il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ws</w:t>
      </w:r>
    </w:p>
    <w:p w14:paraId="480FA3E0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1B0EB4B9" w14:textId="77777777" w:rsidR="00941EC3" w:rsidRPr="008E23A5" w:rsidRDefault="008E23A5" w:rsidP="008E23A5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b/>
          <w:spacing w:val="-3"/>
          <w:w w:val="101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1E37E9B6" w14:textId="77777777" w:rsidR="00941EC3" w:rsidRPr="008E23A5" w:rsidRDefault="008E23A5" w:rsidP="008E23A5">
      <w:pPr>
        <w:spacing w:before="48"/>
        <w:ind w:left="3170" w:right="590" w:hanging="2882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lli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: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o6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8E23A5">
        <w:rPr>
          <w:rFonts w:asciiTheme="minorHAnsi" w:eastAsia="Verdana" w:hAnsiTheme="minorHAnsi" w:cstheme="minorHAnsi"/>
          <w:spacing w:val="-8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sk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1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)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j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tr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8E23A5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8E23A5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ze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8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w w:val="10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om</w:t>
      </w:r>
    </w:p>
    <w:p w14:paraId="620DB00D" w14:textId="21FF7211" w:rsidR="00941EC3" w:rsidRPr="008E23A5" w:rsidRDefault="008E23A5" w:rsidP="008E23A5">
      <w:pPr>
        <w:spacing w:before="79"/>
        <w:ind w:left="288" w:right="505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:                </w:t>
      </w:r>
      <w:r w:rsidRPr="008E23A5">
        <w:rPr>
          <w:rFonts w:asciiTheme="minorHAnsi" w:eastAsia="Verdana" w:hAnsiTheme="minorHAnsi" w:cstheme="minorHAnsi"/>
          <w:spacing w:val="5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8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*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8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Q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:         </w:t>
      </w:r>
      <w:r w:rsidRPr="008E23A5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8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8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t,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4227C0C2" w14:textId="5FC7CA05" w:rsidR="00941EC3" w:rsidRPr="008E23A5" w:rsidRDefault="008E23A5" w:rsidP="008E23A5">
      <w:pPr>
        <w:ind w:left="288" w:right="88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Ot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oo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:                      </w:t>
      </w:r>
      <w:r w:rsidRPr="008E23A5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il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,</w:t>
      </w:r>
    </w:p>
    <w:p w14:paraId="0A1AAABF" w14:textId="77777777" w:rsidR="00941EC3" w:rsidRPr="008E23A5" w:rsidRDefault="008E23A5" w:rsidP="008E23A5">
      <w:pPr>
        <w:spacing w:before="2"/>
        <w:ind w:left="317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6</w:t>
      </w:r>
      <w:r w:rsidRPr="008E23A5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z w:val="22"/>
          <w:szCs w:val="22"/>
        </w:rPr>
        <w:t>2</w:t>
      </w:r>
    </w:p>
    <w:p w14:paraId="3C1513D0" w14:textId="77777777" w:rsidR="00941EC3" w:rsidRPr="008E23A5" w:rsidRDefault="008E23A5" w:rsidP="008E23A5">
      <w:pPr>
        <w:spacing w:before="81"/>
        <w:ind w:left="288" w:right="487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:           </w:t>
      </w:r>
      <w:r w:rsidRPr="008E23A5">
        <w:rPr>
          <w:rFonts w:asciiTheme="minorHAnsi" w:eastAsia="Verdana" w:hAnsiTheme="minorHAnsi" w:cstheme="minorHAnsi"/>
          <w:spacing w:val="27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X,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W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FA5F5C5" w14:textId="77777777" w:rsidR="00941EC3" w:rsidRPr="008E23A5" w:rsidRDefault="00941EC3" w:rsidP="008E23A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CD24CEC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  <w:sectPr w:rsidR="00941EC3" w:rsidRPr="008E23A5">
          <w:pgSz w:w="12240" w:h="15840"/>
          <w:pgMar w:top="980" w:right="880" w:bottom="280" w:left="900" w:header="720" w:footer="720" w:gutter="0"/>
          <w:cols w:space="720"/>
        </w:sectPr>
      </w:pPr>
    </w:p>
    <w:p w14:paraId="5ADDE914" w14:textId="77777777" w:rsidR="00941EC3" w:rsidRPr="008E23A5" w:rsidRDefault="008E23A5" w:rsidP="008E23A5">
      <w:pPr>
        <w:spacing w:before="23"/>
        <w:ind w:left="108" w:right="-53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ENC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0E437B1C" w14:textId="77777777" w:rsidR="00941EC3" w:rsidRPr="008E23A5" w:rsidRDefault="008E23A5" w:rsidP="008E23A5">
      <w:pPr>
        <w:rPr>
          <w:rFonts w:asciiTheme="minorHAnsi" w:hAnsiTheme="minorHAnsi" w:cstheme="minorHAnsi"/>
          <w:sz w:val="22"/>
          <w:szCs w:val="22"/>
        </w:rPr>
      </w:pPr>
      <w:r w:rsidRPr="008E23A5">
        <w:rPr>
          <w:rFonts w:asciiTheme="minorHAnsi" w:hAnsiTheme="minorHAnsi" w:cstheme="minorHAnsi"/>
          <w:sz w:val="22"/>
          <w:szCs w:val="22"/>
        </w:rPr>
        <w:br w:type="column"/>
      </w:r>
    </w:p>
    <w:p w14:paraId="4DD6A8A7" w14:textId="77777777" w:rsidR="00941EC3" w:rsidRPr="008E23A5" w:rsidRDefault="00941EC3" w:rsidP="008E23A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F10F372" w14:textId="77777777" w:rsidR="00941EC3" w:rsidRPr="008E23A5" w:rsidRDefault="008E23A5" w:rsidP="008E23A5">
      <w:pPr>
        <w:rPr>
          <w:rFonts w:asciiTheme="minorHAnsi" w:eastAsia="Verdana" w:hAnsiTheme="minorHAnsi" w:cstheme="minorHAnsi"/>
          <w:sz w:val="22"/>
          <w:szCs w:val="22"/>
        </w:rPr>
        <w:sectPr w:rsidR="00941EC3" w:rsidRPr="008E23A5">
          <w:type w:val="continuous"/>
          <w:pgSz w:w="12240" w:h="15840"/>
          <w:pgMar w:top="980" w:right="880" w:bottom="280" w:left="900" w:header="720" w:footer="720" w:gutter="0"/>
          <w:cols w:num="2" w:space="720" w:equalWidth="0">
            <w:col w:w="1420" w:space="1203"/>
            <w:col w:w="7837"/>
          </w:cols>
        </w:sectPr>
      </w:pP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OW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(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3</w:t>
      </w:r>
      <w:r w:rsidRPr="008E23A5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20</w:t>
      </w:r>
      <w:r w:rsidRPr="008E23A5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>0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7</w:t>
      </w:r>
      <w:r w:rsidRPr="008E23A5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-</w:t>
      </w:r>
      <w:r w:rsidRPr="008E23A5">
        <w:rPr>
          <w:rFonts w:asciiTheme="minorHAnsi" w:eastAsia="Verdana" w:hAnsiTheme="minorHAnsi" w:cstheme="minorHAnsi"/>
          <w:b/>
          <w:spacing w:val="-1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)</w:t>
      </w:r>
    </w:p>
    <w:p w14:paraId="08584205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3CE978FB" w14:textId="77777777" w:rsidR="00941EC3" w:rsidRPr="008E23A5" w:rsidRDefault="008E23A5" w:rsidP="008E23A5">
      <w:pPr>
        <w:ind w:left="253" w:right="646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i/>
          <w:spacing w:val="-1"/>
          <w:sz w:val="22"/>
          <w:szCs w:val="22"/>
          <w:u w:val="single" w:color="000000"/>
        </w:rPr>
        <w:t>F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in</w:t>
      </w:r>
      <w:r w:rsidRPr="008E23A5">
        <w:rPr>
          <w:rFonts w:asciiTheme="minorHAnsi" w:eastAsia="Verdana" w:hAnsiTheme="minorHAnsi" w:cstheme="minorHAnsi"/>
          <w:i/>
          <w:spacing w:val="-6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pacing w:val="-4"/>
          <w:sz w:val="22"/>
          <w:szCs w:val="22"/>
          <w:u w:val="single" w:color="000000"/>
        </w:rPr>
        <w:t>c</w:t>
      </w:r>
      <w:r w:rsidRPr="008E23A5">
        <w:rPr>
          <w:rFonts w:asciiTheme="minorHAnsi" w:eastAsia="Verdana" w:hAnsiTheme="minorHAnsi" w:cstheme="minorHAnsi"/>
          <w:i/>
          <w:sz w:val="22"/>
          <w:szCs w:val="22"/>
          <w:u w:val="single" w:color="000000"/>
        </w:rPr>
        <w:t>e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  <w:u w:val="single" w:color="000000"/>
        </w:rPr>
        <w:t xml:space="preserve"> </w:t>
      </w:r>
      <w:r w:rsidRPr="008E23A5">
        <w:rPr>
          <w:rFonts w:asciiTheme="minorHAnsi" w:eastAsia="Verdana" w:hAnsiTheme="minorHAnsi" w:cstheme="minorHAnsi"/>
          <w:i/>
          <w:spacing w:val="-1"/>
          <w:sz w:val="22"/>
          <w:szCs w:val="22"/>
          <w:u w:val="single" w:color="000000"/>
        </w:rPr>
        <w:t>B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  <w:u w:val="single" w:color="000000"/>
        </w:rPr>
        <w:t>u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  <w:u w:val="single" w:color="000000"/>
        </w:rPr>
        <w:t>i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  <w:u w:val="single" w:color="000000"/>
        </w:rPr>
        <w:t>e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pacing w:val="4"/>
          <w:sz w:val="22"/>
          <w:szCs w:val="22"/>
          <w:u w:val="single" w:color="000000"/>
        </w:rPr>
        <w:t xml:space="preserve"> </w:t>
      </w:r>
      <w:r w:rsidRPr="008E23A5">
        <w:rPr>
          <w:rFonts w:asciiTheme="minorHAnsi" w:eastAsia="Verdana" w:hAnsiTheme="minorHAnsi" w:cstheme="minorHAnsi"/>
          <w:i/>
          <w:spacing w:val="-8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  <w:u w:val="single" w:color="000000"/>
        </w:rPr>
        <w:t>l</w:t>
      </w:r>
      <w:r w:rsidRPr="008E23A5">
        <w:rPr>
          <w:rFonts w:asciiTheme="minorHAnsi" w:eastAsia="Verdana" w:hAnsiTheme="minorHAnsi" w:cstheme="minorHAnsi"/>
          <w:i/>
          <w:spacing w:val="-4"/>
          <w:sz w:val="22"/>
          <w:szCs w:val="22"/>
          <w:u w:val="single" w:color="000000"/>
        </w:rPr>
        <w:t>y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z w:val="22"/>
          <w:szCs w:val="22"/>
          <w:u w:val="single" w:color="000000"/>
        </w:rPr>
        <w:t>t</w:t>
      </w:r>
      <w:r w:rsidRPr="008E23A5">
        <w:rPr>
          <w:rFonts w:asciiTheme="minorHAnsi" w:eastAsia="Verdana" w:hAnsiTheme="minorHAnsi" w:cstheme="minorHAnsi"/>
          <w:i/>
          <w:spacing w:val="1"/>
          <w:sz w:val="22"/>
          <w:szCs w:val="22"/>
          <w:u w:val="single" w:color="000000"/>
        </w:rPr>
        <w:t xml:space="preserve"> </w:t>
      </w:r>
      <w:r w:rsidRPr="008E23A5">
        <w:rPr>
          <w:rFonts w:asciiTheme="minorHAnsi" w:eastAsia="Verdana" w:hAnsiTheme="minorHAnsi" w:cstheme="minorHAnsi"/>
          <w:i/>
          <w:spacing w:val="-4"/>
          <w:sz w:val="22"/>
          <w:szCs w:val="22"/>
          <w:u w:val="single" w:color="000000"/>
        </w:rPr>
        <w:t>C</w:t>
      </w:r>
      <w:r w:rsidRPr="008E23A5">
        <w:rPr>
          <w:rFonts w:asciiTheme="minorHAnsi" w:eastAsia="Verdana" w:hAnsiTheme="minorHAnsi" w:cstheme="minorHAnsi"/>
          <w:i/>
          <w:sz w:val="22"/>
          <w:szCs w:val="22"/>
          <w:u w:val="single" w:color="000000"/>
        </w:rPr>
        <w:t>o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ul</w:t>
      </w:r>
      <w:r w:rsidRPr="008E23A5">
        <w:rPr>
          <w:rFonts w:asciiTheme="minorHAnsi" w:eastAsia="Verdana" w:hAnsiTheme="minorHAnsi" w:cstheme="minorHAnsi"/>
          <w:i/>
          <w:spacing w:val="-7"/>
          <w:sz w:val="22"/>
          <w:szCs w:val="22"/>
          <w:u w:val="single" w:color="000000"/>
        </w:rPr>
        <w:t>t</w:t>
      </w:r>
      <w:r w:rsidRPr="008E23A5">
        <w:rPr>
          <w:rFonts w:asciiTheme="minorHAnsi" w:eastAsia="Verdana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z w:val="22"/>
          <w:szCs w:val="22"/>
          <w:u w:val="single" w:color="000000"/>
        </w:rPr>
        <w:t>t</w:t>
      </w:r>
    </w:p>
    <w:p w14:paraId="63D313BE" w14:textId="77777777" w:rsidR="00941EC3" w:rsidRPr="008E23A5" w:rsidRDefault="008E23A5" w:rsidP="008E23A5">
      <w:pPr>
        <w:tabs>
          <w:tab w:val="left" w:pos="820"/>
        </w:tabs>
        <w:spacing w:before="78"/>
        <w:ind w:left="829" w:right="1171" w:hanging="36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E23A5">
        <w:rPr>
          <w:rFonts w:asciiTheme="minorHAnsi" w:eastAsia="Segoe MDL2 Assets" w:hAnsiTheme="minorHAnsi" w:cstheme="minorHAnsi"/>
          <w:sz w:val="22"/>
          <w:szCs w:val="22"/>
        </w:rPr>
        <w:tab/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on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ss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3A942B4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tr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OX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7F70D5B1" w14:textId="77777777" w:rsidR="00941EC3" w:rsidRPr="008E23A5" w:rsidRDefault="008E23A5" w:rsidP="008E23A5">
      <w:pPr>
        <w:ind w:left="82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</w:t>
      </w:r>
    </w:p>
    <w:p w14:paraId="26C2F37E" w14:textId="77777777" w:rsidR="00941EC3" w:rsidRPr="008E23A5" w:rsidRDefault="008E23A5" w:rsidP="008E23A5">
      <w:pPr>
        <w:spacing w:before="2"/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tor,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pp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tr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40A9C89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210B2142" w14:textId="2F59B6D6" w:rsidR="00941EC3" w:rsidRPr="008E23A5" w:rsidRDefault="008E23A5" w:rsidP="008E23A5">
      <w:pPr>
        <w:ind w:left="2815" w:right="282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Z</w:t>
      </w:r>
      <w:r w:rsidRPr="008E23A5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pacing w:val="-9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OW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5"/>
          <w:sz w:val="22"/>
          <w:szCs w:val="22"/>
        </w:rPr>
        <w:t>(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199</w:t>
      </w:r>
      <w:r w:rsidRPr="008E23A5">
        <w:rPr>
          <w:rFonts w:asciiTheme="minorHAnsi" w:eastAsia="Verdana" w:hAnsiTheme="minorHAnsi" w:cstheme="minorHAnsi"/>
          <w:b/>
          <w:spacing w:val="-7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 xml:space="preserve">- </w:t>
      </w:r>
      <w:r w:rsidRPr="008E23A5">
        <w:rPr>
          <w:rFonts w:asciiTheme="minorHAnsi" w:eastAsia="Verdana" w:hAnsiTheme="minorHAnsi" w:cstheme="minorHAnsi"/>
          <w:b/>
          <w:spacing w:val="-8"/>
          <w:w w:val="101"/>
          <w:sz w:val="22"/>
          <w:szCs w:val="22"/>
        </w:rPr>
        <w:t>2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00</w:t>
      </w:r>
      <w:r w:rsidRPr="008E23A5">
        <w:rPr>
          <w:rFonts w:asciiTheme="minorHAnsi" w:eastAsia="Verdana" w:hAnsiTheme="minorHAnsi" w:cstheme="minorHAnsi"/>
          <w:b/>
          <w:spacing w:val="-8"/>
          <w:w w:val="101"/>
          <w:sz w:val="22"/>
          <w:szCs w:val="22"/>
        </w:rPr>
        <w:t>6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)</w:t>
      </w:r>
    </w:p>
    <w:p w14:paraId="4307ABD4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i/>
          <w:spacing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i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i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i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/</w:t>
      </w:r>
      <w:r w:rsidRPr="008E23A5">
        <w:rPr>
          <w:rFonts w:asciiTheme="minorHAnsi" w:eastAsia="Verdana" w:hAnsiTheme="minorHAnsi" w:cstheme="minorHAnsi"/>
          <w:i/>
          <w:spacing w:val="-6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i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i/>
          <w:spacing w:val="3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i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i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i/>
          <w:sz w:val="22"/>
          <w:szCs w:val="22"/>
        </w:rPr>
        <w:t>t</w:t>
      </w:r>
    </w:p>
    <w:p w14:paraId="1857CF77" w14:textId="77777777" w:rsidR="00941EC3" w:rsidRPr="008E23A5" w:rsidRDefault="008E23A5" w:rsidP="008E23A5">
      <w:pPr>
        <w:tabs>
          <w:tab w:val="left" w:pos="1000"/>
        </w:tabs>
        <w:spacing w:before="77"/>
        <w:ind w:left="1016" w:right="698" w:hanging="36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E23A5">
        <w:rPr>
          <w:rFonts w:asciiTheme="minorHAnsi" w:eastAsia="Segoe MDL2 Assets" w:hAnsiTheme="minorHAnsi" w:cstheme="minorHAnsi"/>
          <w:sz w:val="22"/>
          <w:szCs w:val="22"/>
        </w:rPr>
        <w:tab/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le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k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sy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lu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roof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t, tr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t,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t.</w:t>
      </w:r>
    </w:p>
    <w:p w14:paraId="7BBECDD6" w14:textId="77777777" w:rsidR="00941EC3" w:rsidRPr="008E23A5" w:rsidRDefault="008E23A5" w:rsidP="008E23A5">
      <w:pPr>
        <w:ind w:left="656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-</w:t>
      </w:r>
      <w:r w:rsidRPr="008E23A5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</w:t>
      </w:r>
    </w:p>
    <w:p w14:paraId="61EB8121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22C5A888" w14:textId="77777777" w:rsidR="00941EC3" w:rsidRPr="008E23A5" w:rsidRDefault="00941EC3" w:rsidP="008E23A5">
      <w:pPr>
        <w:spacing w:before="10"/>
        <w:rPr>
          <w:rFonts w:asciiTheme="minorHAnsi" w:hAnsiTheme="minorHAnsi" w:cstheme="minorHAnsi"/>
          <w:sz w:val="22"/>
          <w:szCs w:val="22"/>
        </w:rPr>
        <w:sectPr w:rsidR="00941EC3" w:rsidRPr="008E23A5">
          <w:type w:val="continuous"/>
          <w:pgSz w:w="12240" w:h="15840"/>
          <w:pgMar w:top="980" w:right="880" w:bottom="280" w:left="900" w:header="720" w:footer="720" w:gutter="0"/>
          <w:cols w:space="720"/>
        </w:sectPr>
      </w:pPr>
    </w:p>
    <w:p w14:paraId="13DF1F35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71BCF7C3" w14:textId="77777777" w:rsidR="00941EC3" w:rsidRPr="008E23A5" w:rsidRDefault="00941EC3" w:rsidP="008E23A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979E6ED" w14:textId="77777777" w:rsidR="00941EC3" w:rsidRPr="008E23A5" w:rsidRDefault="008E23A5" w:rsidP="008E23A5">
      <w:pPr>
        <w:ind w:left="288" w:right="-5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 xml:space="preserve">r. </w:t>
      </w:r>
      <w:r w:rsidRPr="008E23A5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B</w:t>
      </w:r>
      <w:r w:rsidRPr="008E23A5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  <w:u w:val="single" w:color="000000"/>
        </w:rPr>
        <w:t>u</w:t>
      </w:r>
      <w:r w:rsidRPr="008E23A5">
        <w:rPr>
          <w:rFonts w:asciiTheme="minorHAnsi" w:eastAsia="Verdana" w:hAnsiTheme="minorHAnsi" w:cstheme="minorHAnsi"/>
          <w:i/>
          <w:spacing w:val="-4"/>
          <w:position w:val="-1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pacing w:val="2"/>
          <w:position w:val="-1"/>
          <w:sz w:val="22"/>
          <w:szCs w:val="22"/>
          <w:u w:val="single" w:color="000000"/>
        </w:rPr>
        <w:t>in</w:t>
      </w:r>
      <w:r w:rsidRPr="008E23A5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  <w:u w:val="single" w:color="000000"/>
        </w:rPr>
        <w:t>e</w:t>
      </w:r>
      <w:r w:rsidRPr="008E23A5">
        <w:rPr>
          <w:rFonts w:asciiTheme="minorHAnsi" w:eastAsia="Verdana" w:hAnsiTheme="minorHAnsi" w:cstheme="minorHAnsi"/>
          <w:i/>
          <w:spacing w:val="-4"/>
          <w:position w:val="-1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s</w:t>
      </w:r>
      <w:r w:rsidRPr="008E23A5">
        <w:rPr>
          <w:rFonts w:asciiTheme="minorHAnsi" w:eastAsia="Verdana" w:hAnsiTheme="minorHAnsi" w:cstheme="minorHAnsi"/>
          <w:i/>
          <w:spacing w:val="4"/>
          <w:position w:val="-1"/>
          <w:sz w:val="22"/>
          <w:szCs w:val="22"/>
          <w:u w:val="single" w:color="000000"/>
        </w:rPr>
        <w:t xml:space="preserve"> </w:t>
      </w:r>
      <w:r w:rsidRPr="008E23A5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  <w:u w:val="single" w:color="000000"/>
        </w:rPr>
        <w:t>n</w:t>
      </w:r>
      <w:r w:rsidRPr="008E23A5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  <w:u w:val="single" w:color="000000"/>
        </w:rPr>
        <w:t>a</w:t>
      </w:r>
      <w:r w:rsidRPr="008E23A5">
        <w:rPr>
          <w:rFonts w:asciiTheme="minorHAnsi" w:eastAsia="Verdana" w:hAnsiTheme="minorHAnsi" w:cstheme="minorHAnsi"/>
          <w:i/>
          <w:spacing w:val="-5"/>
          <w:position w:val="-1"/>
          <w:sz w:val="22"/>
          <w:szCs w:val="22"/>
          <w:u w:val="single" w:color="000000"/>
        </w:rPr>
        <w:t>l</w:t>
      </w:r>
      <w:r w:rsidRPr="008E23A5">
        <w:rPr>
          <w:rFonts w:asciiTheme="minorHAnsi" w:eastAsia="Verdana" w:hAnsiTheme="minorHAnsi" w:cstheme="minorHAnsi"/>
          <w:i/>
          <w:spacing w:val="3"/>
          <w:position w:val="-1"/>
          <w:sz w:val="22"/>
          <w:szCs w:val="22"/>
          <w:u w:val="single" w:color="000000"/>
        </w:rPr>
        <w:t>ys</w:t>
      </w:r>
      <w:r w:rsidRPr="008E23A5">
        <w:rPr>
          <w:rFonts w:asciiTheme="minorHAnsi" w:eastAsia="Verdana" w:hAnsiTheme="minorHAnsi" w:cstheme="minorHAnsi"/>
          <w:i/>
          <w:position w:val="-1"/>
          <w:sz w:val="22"/>
          <w:szCs w:val="22"/>
          <w:u w:val="single" w:color="000000"/>
        </w:rPr>
        <w:t>t</w:t>
      </w:r>
    </w:p>
    <w:p w14:paraId="549D124D" w14:textId="77777777" w:rsidR="00941EC3" w:rsidRPr="008E23A5" w:rsidRDefault="008E23A5" w:rsidP="008E23A5">
      <w:pPr>
        <w:spacing w:before="23"/>
        <w:rPr>
          <w:rFonts w:asciiTheme="minorHAnsi" w:eastAsia="Verdana" w:hAnsiTheme="minorHAnsi" w:cstheme="minorHAnsi"/>
          <w:sz w:val="22"/>
          <w:szCs w:val="22"/>
        </w:rPr>
        <w:sectPr w:rsidR="00941EC3" w:rsidRPr="008E23A5">
          <w:type w:val="continuous"/>
          <w:pgSz w:w="12240" w:h="15840"/>
          <w:pgMar w:top="980" w:right="880" w:bottom="280" w:left="900" w:header="720" w:footer="720" w:gutter="0"/>
          <w:cols w:num="2" w:space="720" w:equalWidth="0">
            <w:col w:w="2347" w:space="651"/>
            <w:col w:w="7462"/>
          </w:cols>
        </w:sectPr>
      </w:pPr>
      <w:r w:rsidRPr="008E23A5">
        <w:rPr>
          <w:rFonts w:asciiTheme="minorHAnsi" w:hAnsiTheme="minorHAnsi" w:cstheme="minorHAnsi"/>
          <w:sz w:val="22"/>
          <w:szCs w:val="22"/>
        </w:rPr>
        <w:br w:type="column"/>
      </w:r>
      <w:r w:rsidRPr="008E23A5">
        <w:rPr>
          <w:rFonts w:asciiTheme="minorHAnsi" w:eastAsia="Verdana" w:hAnsiTheme="minorHAnsi" w:cstheme="minorHAnsi"/>
          <w:b/>
          <w:spacing w:val="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NC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OW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8E23A5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(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19</w:t>
      </w:r>
      <w:r w:rsidRPr="008E23A5">
        <w:rPr>
          <w:rFonts w:asciiTheme="minorHAnsi" w:eastAsia="Verdana" w:hAnsiTheme="minorHAnsi" w:cstheme="minorHAnsi"/>
          <w:b/>
          <w:spacing w:val="-8"/>
          <w:w w:val="101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7</w:t>
      </w:r>
      <w:r w:rsidRPr="008E23A5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-</w:t>
      </w:r>
      <w:r w:rsidRPr="008E23A5">
        <w:rPr>
          <w:rFonts w:asciiTheme="minorHAnsi" w:eastAsia="Verdana" w:hAnsiTheme="minorHAnsi" w:cstheme="minorHAnsi"/>
          <w:b/>
          <w:spacing w:val="-8"/>
          <w:w w:val="101"/>
          <w:sz w:val="22"/>
          <w:szCs w:val="22"/>
        </w:rPr>
        <w:t>1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99</w:t>
      </w:r>
      <w:r w:rsidRPr="008E23A5">
        <w:rPr>
          <w:rFonts w:asciiTheme="minorHAnsi" w:eastAsia="Verdana" w:hAnsiTheme="minorHAnsi" w:cstheme="minorHAnsi"/>
          <w:b/>
          <w:spacing w:val="-8"/>
          <w:w w:val="101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b/>
          <w:w w:val="101"/>
          <w:sz w:val="22"/>
          <w:szCs w:val="22"/>
        </w:rPr>
        <w:t>)</w:t>
      </w:r>
    </w:p>
    <w:p w14:paraId="28D3E5B9" w14:textId="77777777" w:rsidR="00941EC3" w:rsidRPr="008E23A5" w:rsidRDefault="008E23A5" w:rsidP="008E23A5">
      <w:pPr>
        <w:spacing w:before="67"/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tr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lu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420A433" w14:textId="77777777" w:rsidR="00941EC3" w:rsidRPr="008E23A5" w:rsidRDefault="008E23A5" w:rsidP="008E23A5">
      <w:pPr>
        <w:spacing w:before="1"/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lu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534828FE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sc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</w:t>
      </w:r>
    </w:p>
    <w:p w14:paraId="12598AC4" w14:textId="77777777" w:rsidR="00941EC3" w:rsidRPr="008E23A5" w:rsidRDefault="008E23A5" w:rsidP="008E23A5">
      <w:pPr>
        <w:tabs>
          <w:tab w:val="left" w:pos="820"/>
        </w:tabs>
        <w:spacing w:before="1"/>
        <w:ind w:left="829" w:right="422" w:hanging="360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E23A5">
        <w:rPr>
          <w:rFonts w:asciiTheme="minorHAnsi" w:eastAsia="Segoe MDL2 Assets" w:hAnsiTheme="minorHAnsi" w:cstheme="minorHAnsi"/>
          <w:sz w:val="22"/>
          <w:szCs w:val="22"/>
        </w:rPr>
        <w:tab/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14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-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th 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es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re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102D49A9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q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</w:t>
      </w:r>
    </w:p>
    <w:p w14:paraId="346FA4AC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8E23A5">
        <w:rPr>
          <w:rFonts w:asciiTheme="minorHAnsi" w:eastAsia="Segoe MDL2 Assets" w:hAnsiTheme="minorHAnsi" w:cstheme="minorHAnsi"/>
          <w:spacing w:val="16"/>
          <w:w w:val="46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ss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8E23A5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t, to</w:t>
      </w:r>
      <w:r w:rsidRPr="008E23A5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3A0D30E1" w14:textId="77777777" w:rsidR="00941EC3" w:rsidRPr="008E23A5" w:rsidRDefault="008E23A5" w:rsidP="008E23A5">
      <w:pPr>
        <w:spacing w:before="1"/>
        <w:ind w:left="829"/>
        <w:rPr>
          <w:rFonts w:asciiTheme="minorHAnsi" w:eastAsia="Verdana" w:hAnsiTheme="minorHAnsi" w:cstheme="minorHAnsi"/>
          <w:sz w:val="22"/>
          <w:szCs w:val="22"/>
        </w:rPr>
        <w:sectPr w:rsidR="00941EC3" w:rsidRPr="008E23A5">
          <w:type w:val="continuous"/>
          <w:pgSz w:w="12240" w:h="15840"/>
          <w:pgMar w:top="980" w:right="880" w:bottom="280" w:left="900" w:header="720" w:footer="720" w:gutter="0"/>
          <w:cols w:space="720"/>
        </w:sectPr>
      </w:pP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z w:val="22"/>
          <w:szCs w:val="22"/>
        </w:rPr>
        <w:t>ro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z w:val="22"/>
          <w:szCs w:val="22"/>
        </w:rPr>
        <w:t>ty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-10"/>
          <w:sz w:val="22"/>
          <w:szCs w:val="22"/>
        </w:rPr>
        <w:t>b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8E23A5">
        <w:rPr>
          <w:rFonts w:asciiTheme="minorHAnsi" w:eastAsia="Verdana" w:hAnsiTheme="minorHAnsi" w:cstheme="minorHAnsi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x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>m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8E23A5">
        <w:rPr>
          <w:rFonts w:asciiTheme="minorHAnsi" w:eastAsia="Verdana" w:hAnsiTheme="minorHAnsi" w:cstheme="minorHAnsi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ff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z w:val="22"/>
          <w:szCs w:val="22"/>
        </w:rPr>
        <w:t>rt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to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z w:val="22"/>
          <w:szCs w:val="22"/>
        </w:rPr>
        <w:t>te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ne</w:t>
      </w:r>
      <w:r w:rsidRPr="008E23A5">
        <w:rPr>
          <w:rFonts w:asciiTheme="minorHAnsi" w:eastAsia="Verdana" w:hAnsiTheme="minorHAnsi" w:cstheme="minorHAnsi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lu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718EBC6" w14:textId="77777777" w:rsidR="00941EC3" w:rsidRPr="008E23A5" w:rsidRDefault="008E23A5" w:rsidP="008E23A5">
      <w:pPr>
        <w:spacing w:before="73"/>
        <w:ind w:left="108"/>
        <w:rPr>
          <w:rFonts w:asciiTheme="minorHAnsi" w:eastAsia="Cambria" w:hAnsiTheme="minorHAnsi" w:cstheme="minorHAnsi"/>
          <w:sz w:val="22"/>
          <w:szCs w:val="22"/>
        </w:rPr>
      </w:pPr>
      <w:r w:rsidRPr="008E23A5">
        <w:rPr>
          <w:rFonts w:asciiTheme="minorHAnsi" w:hAnsiTheme="minorHAnsi" w:cstheme="minorHAnsi"/>
          <w:sz w:val="22"/>
          <w:szCs w:val="22"/>
        </w:rPr>
        <w:lastRenderedPageBreak/>
        <w:pict w14:anchorId="748F4D82">
          <v:group id="_x0000_s1031" style="position:absolute;left:0;text-align:left;margin-left:49pt;margin-top:740.85pt;width:514.4pt;height:0;z-index:-251656704;mso-position-horizontal-relative:page;mso-position-vertical-relative:page" coordorigin="980,14817" coordsize="10288,0">
            <v:shape id="_x0000_s1032" style="position:absolute;left:980;top:14817;width:10288;height:0" coordorigin="980,14817" coordsize="10288,0" path="m980,14817r10287,e" filled="f" strokecolor="#4f81bc" strokeweight=".82pt">
              <v:path arrowok="t"/>
            </v:shape>
            <w10:wrap anchorx="page" anchory="page"/>
          </v:group>
        </w:pict>
      </w:r>
      <w:r w:rsidRPr="008E23A5">
        <w:rPr>
          <w:rFonts w:asciiTheme="minorHAnsi" w:eastAsia="Cambria" w:hAnsiTheme="minorHAnsi" w:cstheme="minorHAnsi"/>
          <w:color w:val="17365D"/>
          <w:spacing w:val="5"/>
          <w:sz w:val="22"/>
          <w:szCs w:val="22"/>
        </w:rPr>
        <w:t>R</w:t>
      </w:r>
      <w:r w:rsidRPr="008E23A5">
        <w:rPr>
          <w:rFonts w:asciiTheme="minorHAnsi" w:eastAsia="Cambria" w:hAnsiTheme="minorHAnsi" w:cstheme="minorHAnsi"/>
          <w:color w:val="17365D"/>
          <w:spacing w:val="2"/>
          <w:sz w:val="22"/>
          <w:szCs w:val="22"/>
        </w:rPr>
        <w:t>i</w:t>
      </w:r>
      <w:r w:rsidRPr="008E23A5">
        <w:rPr>
          <w:rFonts w:asciiTheme="minorHAnsi" w:eastAsia="Cambria" w:hAnsiTheme="minorHAnsi" w:cstheme="minorHAnsi"/>
          <w:color w:val="17365D"/>
          <w:spacing w:val="9"/>
          <w:sz w:val="22"/>
          <w:szCs w:val="22"/>
        </w:rPr>
        <w:t>c</w:t>
      </w:r>
      <w:r w:rsidRPr="008E23A5">
        <w:rPr>
          <w:rFonts w:asciiTheme="minorHAnsi" w:eastAsia="Cambria" w:hAnsiTheme="minorHAnsi" w:cstheme="minorHAnsi"/>
          <w:color w:val="17365D"/>
          <w:spacing w:val="-1"/>
          <w:sz w:val="22"/>
          <w:szCs w:val="22"/>
        </w:rPr>
        <w:t>h</w:t>
      </w:r>
      <w:r w:rsidRPr="008E23A5">
        <w:rPr>
          <w:rFonts w:asciiTheme="minorHAnsi" w:eastAsia="Cambria" w:hAnsiTheme="minorHAnsi" w:cstheme="minorHAnsi"/>
          <w:color w:val="17365D"/>
          <w:spacing w:val="6"/>
          <w:sz w:val="22"/>
          <w:szCs w:val="22"/>
        </w:rPr>
        <w:t>a</w:t>
      </w:r>
      <w:r w:rsidRPr="008E23A5">
        <w:rPr>
          <w:rFonts w:asciiTheme="minorHAnsi" w:eastAsia="Cambria" w:hAnsiTheme="minorHAnsi" w:cstheme="minorHAnsi"/>
          <w:color w:val="17365D"/>
          <w:spacing w:val="1"/>
          <w:sz w:val="22"/>
          <w:szCs w:val="22"/>
        </w:rPr>
        <w:t>r</w:t>
      </w:r>
      <w:r w:rsidRPr="008E23A5">
        <w:rPr>
          <w:rFonts w:asciiTheme="minorHAnsi" w:eastAsia="Cambria" w:hAnsiTheme="minorHAnsi" w:cstheme="minorHAnsi"/>
          <w:color w:val="17365D"/>
          <w:sz w:val="22"/>
          <w:szCs w:val="22"/>
        </w:rPr>
        <w:t>d</w:t>
      </w:r>
      <w:r w:rsidRPr="008E23A5">
        <w:rPr>
          <w:rFonts w:asciiTheme="minorHAnsi" w:eastAsia="Cambria" w:hAnsiTheme="minorHAnsi" w:cstheme="minorHAnsi"/>
          <w:color w:val="17365D"/>
          <w:spacing w:val="14"/>
          <w:sz w:val="22"/>
          <w:szCs w:val="22"/>
        </w:rPr>
        <w:t xml:space="preserve"> </w:t>
      </w:r>
      <w:r w:rsidRPr="008E23A5">
        <w:rPr>
          <w:rFonts w:asciiTheme="minorHAnsi" w:eastAsia="Cambria" w:hAnsiTheme="minorHAnsi" w:cstheme="minorHAnsi"/>
          <w:color w:val="17365D"/>
          <w:spacing w:val="5"/>
          <w:w w:val="101"/>
          <w:sz w:val="22"/>
          <w:szCs w:val="22"/>
        </w:rPr>
        <w:t>M</w:t>
      </w:r>
      <w:r w:rsidRPr="008E23A5">
        <w:rPr>
          <w:rFonts w:asciiTheme="minorHAnsi" w:eastAsia="Cambria" w:hAnsiTheme="minorHAnsi" w:cstheme="minorHAnsi"/>
          <w:color w:val="17365D"/>
          <w:spacing w:val="-1"/>
          <w:w w:val="101"/>
          <w:sz w:val="22"/>
          <w:szCs w:val="22"/>
        </w:rPr>
        <w:t>a</w:t>
      </w:r>
      <w:r w:rsidRPr="008E23A5">
        <w:rPr>
          <w:rFonts w:asciiTheme="minorHAnsi" w:eastAsia="Cambria" w:hAnsiTheme="minorHAnsi" w:cstheme="minorHAnsi"/>
          <w:color w:val="17365D"/>
          <w:spacing w:val="8"/>
          <w:w w:val="101"/>
          <w:sz w:val="22"/>
          <w:szCs w:val="22"/>
        </w:rPr>
        <w:t>r</w:t>
      </w:r>
      <w:r w:rsidRPr="008E23A5">
        <w:rPr>
          <w:rFonts w:asciiTheme="minorHAnsi" w:eastAsia="Cambria" w:hAnsiTheme="minorHAnsi" w:cstheme="minorHAnsi"/>
          <w:color w:val="17365D"/>
          <w:spacing w:val="-3"/>
          <w:w w:val="101"/>
          <w:sz w:val="22"/>
          <w:szCs w:val="22"/>
        </w:rPr>
        <w:t>t</w:t>
      </w:r>
      <w:r w:rsidRPr="008E23A5">
        <w:rPr>
          <w:rFonts w:asciiTheme="minorHAnsi" w:eastAsia="Cambria" w:hAnsiTheme="minorHAnsi" w:cstheme="minorHAnsi"/>
          <w:color w:val="17365D"/>
          <w:spacing w:val="10"/>
          <w:w w:val="101"/>
          <w:sz w:val="22"/>
          <w:szCs w:val="22"/>
        </w:rPr>
        <w:t>i</w:t>
      </w:r>
      <w:r w:rsidRPr="008E23A5">
        <w:rPr>
          <w:rFonts w:asciiTheme="minorHAnsi" w:eastAsia="Cambria" w:hAnsiTheme="minorHAnsi" w:cstheme="minorHAnsi"/>
          <w:color w:val="17365D"/>
          <w:w w:val="101"/>
          <w:sz w:val="22"/>
          <w:szCs w:val="22"/>
        </w:rPr>
        <w:t>n</w:t>
      </w:r>
    </w:p>
    <w:p w14:paraId="0219E213" w14:textId="77777777" w:rsidR="00941EC3" w:rsidRPr="008E23A5" w:rsidRDefault="00941EC3" w:rsidP="008E23A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02AFE5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2022B87E" w14:textId="77777777" w:rsidR="00941EC3" w:rsidRPr="008E23A5" w:rsidRDefault="008E23A5" w:rsidP="008E23A5">
      <w:pPr>
        <w:spacing w:before="23"/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6F0C6B26" w14:textId="77777777" w:rsidR="00941EC3" w:rsidRPr="008E23A5" w:rsidRDefault="008E23A5" w:rsidP="008E23A5">
      <w:pPr>
        <w:spacing w:before="48"/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ty</w:t>
      </w:r>
      <w:r w:rsidRPr="008E23A5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z w:val="22"/>
          <w:szCs w:val="22"/>
        </w:rPr>
        <w:t>of</w:t>
      </w:r>
      <w:r w:rsidRPr="008E23A5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z w:val="22"/>
          <w:szCs w:val="22"/>
        </w:rPr>
        <w:t>w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8E23A5">
        <w:rPr>
          <w:rFonts w:asciiTheme="minorHAnsi" w:eastAsia="Verdana" w:hAnsiTheme="minorHAnsi" w:cstheme="minorHAnsi"/>
          <w:sz w:val="22"/>
          <w:szCs w:val="22"/>
        </w:rPr>
        <w:t>o</w:t>
      </w:r>
      <w:r w:rsidRPr="008E23A5">
        <w:rPr>
          <w:rFonts w:asciiTheme="minorHAnsi" w:eastAsia="Verdana" w:hAnsiTheme="minorHAnsi" w:cstheme="minorHAnsi"/>
          <w:spacing w:val="-7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z w:val="22"/>
          <w:szCs w:val="22"/>
        </w:rPr>
        <w:t>k –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8E23A5">
        <w:rPr>
          <w:rFonts w:asciiTheme="minorHAnsi" w:eastAsia="Verdana" w:hAnsiTheme="minorHAnsi" w:cstheme="minorHAnsi"/>
          <w:sz w:val="22"/>
          <w:szCs w:val="22"/>
        </w:rPr>
        <w:t>0</w:t>
      </w:r>
    </w:p>
    <w:p w14:paraId="4A77858B" w14:textId="77777777" w:rsidR="00941EC3" w:rsidRPr="008E23A5" w:rsidRDefault="00941EC3" w:rsidP="008E23A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4AFF55" w14:textId="77777777" w:rsidR="00941EC3" w:rsidRPr="008E23A5" w:rsidRDefault="008E23A5" w:rsidP="008E23A5">
      <w:pPr>
        <w:ind w:left="469"/>
        <w:rPr>
          <w:rFonts w:asciiTheme="minorHAnsi" w:eastAsia="Verdana" w:hAnsiTheme="minorHAnsi" w:cstheme="minorHAnsi"/>
          <w:sz w:val="22"/>
          <w:szCs w:val="22"/>
        </w:rPr>
      </w:pPr>
      <w:r w:rsidRPr="008E23A5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8E23A5">
        <w:rPr>
          <w:rFonts w:asciiTheme="minorHAnsi" w:eastAsia="Verdana" w:hAnsiTheme="minorHAnsi" w:cstheme="minorHAnsi"/>
          <w:sz w:val="22"/>
          <w:szCs w:val="22"/>
        </w:rPr>
        <w:t>r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9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8E23A5">
        <w:rPr>
          <w:rFonts w:asciiTheme="minorHAnsi" w:eastAsia="Verdana" w:hAnsiTheme="minorHAnsi" w:cstheme="minorHAnsi"/>
          <w:sz w:val="22"/>
          <w:szCs w:val="22"/>
        </w:rPr>
        <w:t>g</w:t>
      </w:r>
      <w:r w:rsidRPr="008E23A5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8E23A5">
        <w:rPr>
          <w:rFonts w:asciiTheme="minorHAnsi" w:eastAsia="Verdana" w:hAnsiTheme="minorHAnsi" w:cstheme="minorHAnsi"/>
          <w:sz w:val="22"/>
          <w:szCs w:val="22"/>
        </w:rPr>
        <w:t>n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6"/>
          <w:sz w:val="22"/>
          <w:szCs w:val="22"/>
        </w:rPr>
        <w:t>a</w:t>
      </w:r>
      <w:r w:rsidRPr="008E23A5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8E23A5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8E23A5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8E23A5">
        <w:rPr>
          <w:rFonts w:asciiTheme="minorHAnsi" w:eastAsia="Verdana" w:hAnsiTheme="minorHAnsi" w:cstheme="minorHAnsi"/>
          <w:sz w:val="22"/>
          <w:szCs w:val="22"/>
        </w:rPr>
        <w:t>or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pacing w:val="5"/>
          <w:sz w:val="22"/>
          <w:szCs w:val="22"/>
        </w:rPr>
        <w:t>e</w:t>
      </w:r>
      <w:r w:rsidRPr="008E23A5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.</w:t>
      </w:r>
      <w:r w:rsidRPr="008E23A5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8E23A5">
        <w:rPr>
          <w:rFonts w:asciiTheme="minorHAnsi" w:eastAsia="Verdana" w:hAnsiTheme="minorHAnsi" w:cstheme="minorHAnsi"/>
          <w:sz w:val="22"/>
          <w:szCs w:val="22"/>
        </w:rPr>
        <w:t>om</w:t>
      </w:r>
    </w:p>
    <w:p w14:paraId="663257E9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34638566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69016847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760A5DE8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06C17FA0" w14:textId="77777777" w:rsidR="00941EC3" w:rsidRPr="008E23A5" w:rsidRDefault="00941EC3" w:rsidP="008E23A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49D7CB" w14:textId="36C5DAF8" w:rsidR="00941EC3" w:rsidRPr="008E23A5" w:rsidRDefault="00941EC3" w:rsidP="008E23A5">
      <w:pPr>
        <w:ind w:left="7190"/>
        <w:rPr>
          <w:rFonts w:asciiTheme="minorHAnsi" w:hAnsiTheme="minorHAnsi" w:cstheme="minorHAnsi"/>
          <w:sz w:val="22"/>
          <w:szCs w:val="22"/>
        </w:rPr>
      </w:pPr>
    </w:p>
    <w:p w14:paraId="53E86933" w14:textId="77777777" w:rsidR="00941EC3" w:rsidRPr="008E23A5" w:rsidRDefault="00941EC3" w:rsidP="008E23A5">
      <w:pPr>
        <w:rPr>
          <w:rFonts w:asciiTheme="minorHAnsi" w:hAnsiTheme="minorHAnsi" w:cstheme="minorHAnsi"/>
          <w:sz w:val="22"/>
          <w:szCs w:val="22"/>
        </w:rPr>
      </w:pPr>
    </w:p>
    <w:p w14:paraId="1618BD4B" w14:textId="77777777" w:rsidR="00941EC3" w:rsidRPr="008E23A5" w:rsidRDefault="00941EC3" w:rsidP="008E23A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E22B213" w14:textId="3F4E37F7" w:rsidR="00941EC3" w:rsidRPr="008E23A5" w:rsidRDefault="00941EC3" w:rsidP="008E23A5">
      <w:pPr>
        <w:ind w:left="845"/>
        <w:rPr>
          <w:rFonts w:asciiTheme="minorHAnsi" w:hAnsiTheme="minorHAnsi" w:cstheme="minorHAnsi"/>
          <w:sz w:val="22"/>
          <w:szCs w:val="22"/>
        </w:rPr>
      </w:pPr>
    </w:p>
    <w:sectPr w:rsidR="00941EC3" w:rsidRPr="008E23A5">
      <w:pgSz w:w="12240" w:h="15840"/>
      <w:pgMar w:top="640" w:right="12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68AE"/>
    <w:multiLevelType w:val="multilevel"/>
    <w:tmpl w:val="57723D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EC3"/>
    <w:rsid w:val="008E23A5"/>
    <w:rsid w:val="0094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0C1B124"/>
  <w15:docId w15:val="{8D5CECEB-99DF-42DF-B5A1-C44845E8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2021-06-22T05:42:00Z</dcterms:created>
  <dcterms:modified xsi:type="dcterms:W3CDTF">2021-06-22T05:45:00Z</dcterms:modified>
</cp:coreProperties>
</file>